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7D46461D"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772D3C" w:rsidRPr="00772D3C">
        <w:rPr>
          <w:rFonts w:ascii="Calibri" w:eastAsia="Times New Roman" w:hAnsi="Calibri" w:cs="Calibri"/>
          <w:bCs w:val="0"/>
          <w:color w:val="auto"/>
          <w:sz w:val="20"/>
          <w:szCs w:val="20"/>
        </w:rPr>
        <w:t>POST/DYS/OR/GZ/01505/2026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1F3A32DE"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332659" w:rsidRPr="00332659">
        <w:rPr>
          <w:rFonts w:asciiTheme="minorHAnsi" w:eastAsia="Calibri" w:hAnsiTheme="minorHAnsi" w:cstheme="minorHAnsi"/>
          <w:b/>
          <w:bCs/>
          <w:i/>
          <w:szCs w:val="22"/>
          <w:lang w:eastAsia="pl-PL"/>
        </w:rPr>
        <w:t xml:space="preserve">Budowa przyłączy kablowych </w:t>
      </w:r>
      <w:proofErr w:type="spellStart"/>
      <w:r w:rsidR="00332659" w:rsidRPr="00332659">
        <w:rPr>
          <w:rFonts w:asciiTheme="minorHAnsi" w:eastAsia="Calibri" w:hAnsiTheme="minorHAnsi" w:cstheme="minorHAnsi"/>
          <w:b/>
          <w:bCs/>
          <w:i/>
          <w:szCs w:val="22"/>
          <w:lang w:eastAsia="pl-PL"/>
        </w:rPr>
        <w:t>nN</w:t>
      </w:r>
      <w:proofErr w:type="spellEnd"/>
      <w:r w:rsidR="00332659" w:rsidRPr="00332659">
        <w:rPr>
          <w:rFonts w:asciiTheme="minorHAnsi" w:eastAsia="Calibri" w:hAnsiTheme="minorHAnsi" w:cstheme="minorHAnsi"/>
          <w:b/>
          <w:bCs/>
          <w:i/>
          <w:szCs w:val="22"/>
          <w:lang w:eastAsia="pl-PL"/>
        </w:rPr>
        <w:t xml:space="preserve"> na terenie działania RE Stalowa Wola - 3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A8E8E" w14:textId="77777777" w:rsidR="00233643" w:rsidRDefault="00233643" w:rsidP="004A302B">
      <w:pPr>
        <w:spacing w:line="240" w:lineRule="auto"/>
      </w:pPr>
      <w:r>
        <w:separator/>
      </w:r>
    </w:p>
  </w:endnote>
  <w:endnote w:type="continuationSeparator" w:id="0">
    <w:p w14:paraId="7A9204B9" w14:textId="77777777" w:rsidR="00233643" w:rsidRDefault="0023364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B973D" w14:textId="77777777" w:rsidR="00233643" w:rsidRDefault="00233643" w:rsidP="004A302B">
      <w:pPr>
        <w:spacing w:line="240" w:lineRule="auto"/>
      </w:pPr>
      <w:r>
        <w:separator/>
      </w:r>
    </w:p>
  </w:footnote>
  <w:footnote w:type="continuationSeparator" w:id="0">
    <w:p w14:paraId="39E25A0E" w14:textId="77777777" w:rsidR="00233643" w:rsidRDefault="0023364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643"/>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659"/>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5E88"/>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4EA1"/>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04F"/>
    <w:rsid w:val="005A4B76"/>
    <w:rsid w:val="005A4C41"/>
    <w:rsid w:val="005A65EF"/>
    <w:rsid w:val="005A6B74"/>
    <w:rsid w:val="005A7129"/>
    <w:rsid w:val="005A7783"/>
    <w:rsid w:val="005A7895"/>
    <w:rsid w:val="005B08D1"/>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4DE"/>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2D3C"/>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6"/>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1E9E"/>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3C22"/>
    <w:rsid w:val="00FA542D"/>
    <w:rsid w:val="00FA6002"/>
    <w:rsid w:val="00FA676C"/>
    <w:rsid w:val="00FA6F13"/>
    <w:rsid w:val="00FA7AC9"/>
    <w:rsid w:val="00FA7CCA"/>
    <w:rsid w:val="00FB0BE7"/>
    <w:rsid w:val="00FB12C6"/>
    <w:rsid w:val="00FB1946"/>
    <w:rsid w:val="00FB3915"/>
    <w:rsid w:val="00FB3DBE"/>
    <w:rsid w:val="00FB4510"/>
    <w:rsid w:val="00FB4846"/>
    <w:rsid w:val="00FB53E9"/>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POST/DYS/OR/GZ/01505/2026                         </dmsv2SWPP2ObjectNumber>
    <dmsv2SWPP2SumMD5 xmlns="http://schemas.microsoft.com/sharepoint/v3">eeb40611db598f6c332ee389539c81e5</dmsv2SWPP2SumMD5>
    <dmsv2BaseMoved xmlns="http://schemas.microsoft.com/sharepoint/v3">false</dmsv2BaseMoved>
    <dmsv2BaseIsSensitive xmlns="http://schemas.microsoft.com/sharepoint/v3">true</dmsv2BaseIsSensitive>
    <dmsv2SWPP2IDSWPP2 xmlns="http://schemas.microsoft.com/sharepoint/v3">714770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25027158</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FJ3FSM7XJ42E-1195302456-6608</_dlc_DocId>
    <_dlc_DocIdUrl xmlns="a19cb1c7-c5c7-46d4-85ae-d83685407bba">
      <Url>https://swpp2.dms.gkpge.pl/sites/43/_layouts/15/DocIdRedir.aspx?ID=FJ3FSM7XJ42E-1195302456-6608</Url>
      <Description>FJ3FSM7XJ42E-1195302456-6608</Description>
    </_dlc_DocIdUrl>
  </documentManagement>
</p:properties>
</file>

<file path=customXml/itemProps1.xml><?xml version="1.0" encoding="utf-8"?>
<ds:datastoreItem xmlns:ds="http://schemas.openxmlformats.org/officeDocument/2006/customXml" ds:itemID="{84066C8D-68C6-4BA0-97D2-BA51CF244F8C}"/>
</file>

<file path=customXml/itemProps2.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D3114F44-2539-4DA5-949B-4055503FF008}">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2729</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Grabiec Rafał [PGE Dystr. O.Rzeszów]</cp:lastModifiedBy>
  <cp:revision>4</cp:revision>
  <cp:lastPrinted>2020-02-27T07:25:00Z</cp:lastPrinted>
  <dcterms:created xsi:type="dcterms:W3CDTF">2026-03-26T12:48:00Z</dcterms:created>
  <dcterms:modified xsi:type="dcterms:W3CDTF">2026-04-23T10:25:00Z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dbadc351-c63c-4c3d-9efc-c3b6fdec23df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2026-04-23T10:25:02Z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d2255b3e-091b-4597-8010-cd14f01a8a82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